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13CE1" w14:textId="77777777" w:rsidR="00A67EDB" w:rsidRPr="00A67EDB" w:rsidRDefault="00A67EDB" w:rsidP="00A67EDB">
      <w:pPr>
        <w:spacing w:before="41"/>
        <w:ind w:left="112" w:right="6709"/>
        <w:rPr>
          <w:rFonts w:asciiTheme="minorHAnsi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>Keyaan Mullins</w:t>
      </w:r>
    </w:p>
    <w:p w14:paraId="61C08C4D" w14:textId="67B75628" w:rsidR="00594C99" w:rsidRPr="00A67EDB" w:rsidRDefault="00096106" w:rsidP="00A67EDB">
      <w:pPr>
        <w:spacing w:before="41"/>
        <w:ind w:left="112" w:right="6709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28,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pp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ha</w:t>
      </w:r>
      <w:r w:rsidRPr="00A67EDB">
        <w:rPr>
          <w:rFonts w:asciiTheme="minorHAnsi" w:eastAsia="Cambria" w:hAnsiTheme="minorHAnsi" w:cstheme="minorHAnsi"/>
          <w:sz w:val="22"/>
          <w:szCs w:val="22"/>
        </w:rPr>
        <w:t>ri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A67EDB">
        <w:rPr>
          <w:rFonts w:asciiTheme="minorHAnsi" w:eastAsia="Cambria" w:hAnsiTheme="minorHAnsi" w:cstheme="minorHAnsi"/>
          <w:spacing w:val="5"/>
          <w:position w:val="5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position w:val="5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15"/>
          <w:position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60</w:t>
      </w:r>
      <w:r w:rsidRPr="00A67EDB">
        <w:rPr>
          <w:rFonts w:asciiTheme="minorHAnsi" w:eastAsia="Cambria" w:hAnsiTheme="minorHAnsi" w:cstheme="minorHAnsi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32D349EE" w14:textId="0ABB0E74" w:rsidR="00594C99" w:rsidRPr="00A67EDB" w:rsidRDefault="00096106" w:rsidP="00A67EDB">
      <w:pPr>
        <w:spacing w:before="43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="00A67EDB" w:rsidRPr="00A67EDB">
        <w:rPr>
          <w:rFonts w:asciiTheme="minorHAnsi" w:hAnsiTheme="minorHAnsi" w:cstheme="minorHAnsi"/>
          <w:sz w:val="22"/>
          <w:szCs w:val="22"/>
        </w:rPr>
        <w:t>mullins@gmail.com</w:t>
      </w:r>
    </w:p>
    <w:p w14:paraId="6EC7EEC6" w14:textId="77777777" w:rsidR="00594C99" w:rsidRPr="00A67EDB" w:rsidRDefault="00096106" w:rsidP="00A67EDB">
      <w:pPr>
        <w:spacing w:before="59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: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+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9</w:t>
      </w:r>
      <w:r w:rsidRPr="00A67EDB">
        <w:rPr>
          <w:rFonts w:asciiTheme="minorHAnsi" w:eastAsia="Cambria" w:hAnsiTheme="minorHAnsi" w:cstheme="minorHAnsi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7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20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4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47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z w:val="22"/>
          <w:szCs w:val="22"/>
        </w:rPr>
        <w:t>3</w:t>
      </w:r>
    </w:p>
    <w:p w14:paraId="7E49AA52" w14:textId="77777777" w:rsidR="00594C99" w:rsidRPr="00A67EDB" w:rsidRDefault="00594C99" w:rsidP="00A67EDB">
      <w:pPr>
        <w:rPr>
          <w:rFonts w:asciiTheme="minorHAnsi" w:hAnsiTheme="minorHAnsi" w:cstheme="minorHAnsi"/>
          <w:sz w:val="22"/>
          <w:szCs w:val="22"/>
        </w:rPr>
      </w:pPr>
    </w:p>
    <w:p w14:paraId="1554583B" w14:textId="7AC4FDCF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Ob</w:t>
      </w:r>
      <w:r w:rsidRPr="00A67EDB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</w:p>
    <w:p w14:paraId="4FEC7F1C" w14:textId="7249D6A6" w:rsidR="00594C99" w:rsidRPr="00A67EDB" w:rsidRDefault="00096106" w:rsidP="00A67EDB">
      <w:pPr>
        <w:spacing w:before="59"/>
        <w:ind w:left="112" w:right="55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oo</w:t>
      </w:r>
      <w:r w:rsidRPr="00A67EDB">
        <w:rPr>
          <w:rFonts w:asciiTheme="minorHAnsi" w:eastAsia="Cambria" w:hAnsiTheme="minorHAnsi" w:cstheme="minorHAnsi"/>
          <w:sz w:val="22"/>
          <w:szCs w:val="22"/>
        </w:rPr>
        <w:t>ki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pos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a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a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IT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ys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x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 xml:space="preserve">d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ib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x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3ED53A40" w14:textId="77777777" w:rsidR="00594C99" w:rsidRPr="00A67EDB" w:rsidRDefault="00096106" w:rsidP="00A67EDB">
      <w:pPr>
        <w:ind w:left="47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A67ED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4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ar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x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ul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&amp;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1528845E" w14:textId="77777777" w:rsidR="00594C99" w:rsidRPr="00A67EDB" w:rsidRDefault="00096106" w:rsidP="00A67EDB">
      <w:pPr>
        <w:ind w:left="47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A67ED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2700</w:t>
      </w:r>
      <w:r w:rsidRPr="00A67EDB">
        <w:rPr>
          <w:rFonts w:asciiTheme="minorHAnsi" w:eastAsia="Cambria" w:hAnsiTheme="minorHAnsi" w:cstheme="minorHAnsi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&amp;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un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if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ra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r</w:t>
      </w:r>
    </w:p>
    <w:p w14:paraId="4E6AB8D4" w14:textId="77777777" w:rsidR="00594C99" w:rsidRPr="00A67EDB" w:rsidRDefault="00096106" w:rsidP="00A67EDB">
      <w:pPr>
        <w:ind w:left="47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A67ED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in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omm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ys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6F417D12" w14:textId="77777777" w:rsidR="00594C99" w:rsidRPr="00A67EDB" w:rsidRDefault="00096106" w:rsidP="00A67EDB">
      <w:pPr>
        <w:ind w:left="47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A67ED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C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by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2013.</w:t>
      </w:r>
    </w:p>
    <w:p w14:paraId="3E68167F" w14:textId="77777777" w:rsidR="00594C99" w:rsidRPr="00A67EDB" w:rsidRDefault="00096106" w:rsidP="00A67EDB">
      <w:pPr>
        <w:tabs>
          <w:tab w:val="left" w:pos="820"/>
        </w:tabs>
        <w:spacing w:before="7"/>
        <w:ind w:left="832" w:right="566" w:hanging="360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7EDB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ki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qu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 xml:space="preserve">t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3A33E2D3" w14:textId="77777777" w:rsidR="00594C99" w:rsidRPr="00A67EDB" w:rsidRDefault="00594C99" w:rsidP="00A67ED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08DD343" w14:textId="6DD4BEFC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Field</w:t>
      </w:r>
      <w:r w:rsidRPr="00A67EDB">
        <w:rPr>
          <w:rFonts w:asciiTheme="minorHAnsi" w:eastAsia="Cambri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x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per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0"/>
        <w:gridCol w:w="3744"/>
        <w:gridCol w:w="2993"/>
      </w:tblGrid>
      <w:tr w:rsidR="00A67EDB" w:rsidRPr="00A67EDB" w14:paraId="7CAE8C2A" w14:textId="77777777">
        <w:trPr>
          <w:trHeight w:hRule="exact" w:val="524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6BEE97B1" w14:textId="77777777" w:rsidR="00594C99" w:rsidRPr="00A67EDB" w:rsidRDefault="00096106" w:rsidP="00A67EDB">
            <w:pPr>
              <w:ind w:left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6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67EDB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st</w:t>
            </w:r>
          </w:p>
          <w:p w14:paraId="3B3E3FC9" w14:textId="77777777" w:rsidR="00594C99" w:rsidRPr="00A67EDB" w:rsidRDefault="00096106" w:rsidP="00A67EDB">
            <w:pPr>
              <w:ind w:left="4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( s</w:t>
            </w:r>
            <w:r w:rsidRPr="00A67EDB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ty</w:t>
            </w:r>
            <w:r w:rsidRPr="00A67EDB">
              <w:rPr>
                <w:rFonts w:asciiTheme="minorHAnsi" w:eastAsia="Cambria" w:hAnsiTheme="minorHAnsi" w:cstheme="minorHAnsi"/>
                <w:w w:val="101"/>
                <w:sz w:val="22"/>
                <w:szCs w:val="22"/>
              </w:rPr>
              <w:t>)</w:t>
            </w: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E21DDCE" w14:textId="77777777" w:rsidR="00594C99" w:rsidRPr="00A67EDB" w:rsidRDefault="00096106" w:rsidP="00A67EDB">
            <w:pPr>
              <w:ind w:left="493" w:right="791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67EDB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gi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neer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&amp;</w:t>
            </w:r>
          </w:p>
          <w:p w14:paraId="5447153B" w14:textId="77777777" w:rsidR="00594C99" w:rsidRPr="00A67EDB" w:rsidRDefault="00096106" w:rsidP="00A67EDB">
            <w:pPr>
              <w:ind w:left="854" w:right="999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67EDB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tu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460659C4" w14:textId="77777777" w:rsidR="00594C99" w:rsidRPr="00A67EDB" w:rsidRDefault="00096106" w:rsidP="00A67EDB">
            <w:pPr>
              <w:ind w:left="79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6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A67EDB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Aud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</w:tr>
      <w:tr w:rsidR="00A67EDB" w:rsidRPr="00A67EDB" w14:paraId="2E759923" w14:textId="77777777">
        <w:trPr>
          <w:trHeight w:hRule="exact" w:val="636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4F4430E7" w14:textId="77777777" w:rsidR="00594C99" w:rsidRPr="00A67EDB" w:rsidRDefault="00096106" w:rsidP="00A67EDB">
            <w:pPr>
              <w:spacing w:before="75"/>
              <w:ind w:left="85" w:right="493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6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B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ne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ss 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A67EDB">
              <w:rPr>
                <w:rFonts w:asciiTheme="minorHAnsi" w:eastAsia="Cambria" w:hAnsiTheme="minorHAnsi" w:cstheme="minorHAnsi"/>
                <w:w w:val="101"/>
                <w:sz w:val="22"/>
                <w:szCs w:val="22"/>
              </w:rPr>
              <w:t>s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0614DB53" w14:textId="77777777" w:rsidR="00594C99" w:rsidRPr="00A67EDB" w:rsidRDefault="00096106" w:rsidP="00A67EDB">
            <w:pPr>
              <w:ind w:left="445" w:right="842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&amp; 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ell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en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92EA49D" w14:textId="77777777" w:rsidR="00594C99" w:rsidRPr="00A67EDB" w:rsidRDefault="00096106" w:rsidP="00A67EDB">
            <w:pPr>
              <w:spacing w:before="75"/>
              <w:ind w:left="5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Q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gi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neer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</w:p>
          <w:p w14:paraId="3D6E1458" w14:textId="77777777" w:rsidR="00594C99" w:rsidRPr="00A67EDB" w:rsidRDefault="00096106" w:rsidP="00A67EDB">
            <w:pPr>
              <w:ind w:left="8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ss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430F50BB" w14:textId="77777777" w:rsidR="00594C99" w:rsidRPr="00A67EDB" w:rsidRDefault="00096106" w:rsidP="00A67EDB">
            <w:pPr>
              <w:spacing w:before="75"/>
              <w:ind w:left="753" w:right="206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  </w:t>
            </w:r>
            <w:r w:rsidRPr="00A67EDB">
              <w:rPr>
                <w:rFonts w:asciiTheme="minorHAnsi" w:eastAsia="Segoe MDL2 Assets" w:hAnsiTheme="minorHAnsi" w:cstheme="minorHAnsi"/>
                <w:spacing w:val="16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sk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&amp; 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>o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  <w:p w14:paraId="3D98EAD4" w14:textId="77777777" w:rsidR="00594C99" w:rsidRPr="00A67EDB" w:rsidRDefault="00096106" w:rsidP="00A67EDB">
            <w:pPr>
              <w:ind w:left="1115" w:right="698"/>
              <w:jc w:val="center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na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en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</w:tr>
      <w:tr w:rsidR="00A67EDB" w:rsidRPr="00A67EDB" w14:paraId="6DA49C2B" w14:textId="77777777">
        <w:trPr>
          <w:trHeight w:hRule="exact" w:val="522"/>
        </w:trPr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7080B08C" w14:textId="77777777" w:rsidR="00594C99" w:rsidRPr="00A67EDB" w:rsidRDefault="00096106" w:rsidP="00A67EDB">
            <w:pPr>
              <w:spacing w:before="77"/>
              <w:ind w:left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6"/>
                <w:w w:val="46"/>
                <w:position w:val="-1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w w:val="46"/>
                <w:position w:val="-1"/>
                <w:sz w:val="22"/>
                <w:szCs w:val="22"/>
              </w:rPr>
              <w:t>P</w:t>
            </w:r>
            <w:r w:rsidRPr="00A67EDB">
              <w:rPr>
                <w:rFonts w:asciiTheme="minorHAnsi" w:eastAsia="Cambria" w:hAnsiTheme="minorHAnsi" w:cstheme="minorHAnsi"/>
                <w:spacing w:val="-2"/>
                <w:w w:val="46"/>
                <w:position w:val="-1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-1"/>
                <w:w w:val="46"/>
                <w:position w:val="-1"/>
                <w:sz w:val="22"/>
                <w:szCs w:val="22"/>
              </w:rPr>
              <w:t>oj</w:t>
            </w:r>
            <w:r w:rsidRPr="00A67EDB">
              <w:rPr>
                <w:rFonts w:asciiTheme="minorHAnsi" w:eastAsia="Cambria" w:hAnsiTheme="minorHAnsi" w:cstheme="minorHAnsi"/>
                <w:spacing w:val="-2"/>
                <w:w w:val="46"/>
                <w:position w:val="-1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position w:val="-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position w:val="-1"/>
                <w:sz w:val="22"/>
                <w:szCs w:val="22"/>
              </w:rPr>
              <w:t>t</w:t>
            </w:r>
          </w:p>
          <w:p w14:paraId="1401ED16" w14:textId="77777777" w:rsidR="00594C99" w:rsidRPr="00A67EDB" w:rsidRDefault="00096106" w:rsidP="00A67EDB">
            <w:pPr>
              <w:ind w:left="48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na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en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8F13325" w14:textId="77777777" w:rsidR="00594C99" w:rsidRPr="00A67EDB" w:rsidRDefault="00096106" w:rsidP="00A67EDB">
            <w:pPr>
              <w:spacing w:before="77"/>
              <w:ind w:left="5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p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to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g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p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</w:tcPr>
          <w:p w14:paraId="4843D73A" w14:textId="77777777" w:rsidR="00594C99" w:rsidRPr="00A67EDB" w:rsidRDefault="00096106" w:rsidP="00A67EDB">
            <w:pPr>
              <w:spacing w:before="77"/>
              <w:ind w:left="79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A67ED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A67EDB">
              <w:rPr>
                <w:rFonts w:asciiTheme="minorHAnsi" w:eastAsia="Segoe MDL2 Assets" w:hAnsiTheme="minorHAnsi" w:cstheme="minorHAnsi"/>
                <w:spacing w:val="16"/>
                <w:w w:val="46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ppl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ca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67EDB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o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A67EDB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A67EDB">
              <w:rPr>
                <w:rFonts w:asciiTheme="minorHAnsi" w:eastAsia="Cambria" w:hAnsiTheme="minorHAnsi" w:cstheme="minorHAnsi"/>
                <w:spacing w:val="2"/>
                <w:w w:val="101"/>
                <w:sz w:val="22"/>
                <w:szCs w:val="22"/>
              </w:rPr>
              <w:t>c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A67EDB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A67EDB">
              <w:rPr>
                <w:rFonts w:asciiTheme="minorHAnsi" w:eastAsia="Cambria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A67EDB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A67EDB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</w:p>
        </w:tc>
      </w:tr>
    </w:tbl>
    <w:p w14:paraId="5F07FE21" w14:textId="77777777" w:rsidR="00594C99" w:rsidRPr="00A67EDB" w:rsidRDefault="00594C99" w:rsidP="00A67EDB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A4CC6CB" w14:textId="11D633C7" w:rsidR="00594C99" w:rsidRPr="00A67EDB" w:rsidRDefault="00096106" w:rsidP="00A67EDB">
      <w:pPr>
        <w:spacing w:before="19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du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ti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on</w:t>
      </w:r>
    </w:p>
    <w:p w14:paraId="0E7322F4" w14:textId="77777777" w:rsidR="00594C99" w:rsidRPr="00A67EDB" w:rsidRDefault="00096106" w:rsidP="00A67EDB">
      <w:pPr>
        <w:spacing w:before="35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z w:val="22"/>
          <w:szCs w:val="22"/>
        </w:rPr>
        <w:t>AL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kh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n</w:t>
      </w:r>
    </w:p>
    <w:p w14:paraId="7210AFDF" w14:textId="77777777" w:rsidR="00594C99" w:rsidRPr="00A67EDB" w:rsidRDefault="00096106" w:rsidP="00A67EDB">
      <w:pPr>
        <w:spacing w:before="41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i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pacing w:val="-7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 xml:space="preserve">d 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pacing w:val="-4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b/>
          <w:spacing w:val="-5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4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1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6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4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5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2010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-2012</w:t>
      </w:r>
    </w:p>
    <w:p w14:paraId="0537F7ED" w14:textId="77777777" w:rsidR="00594C99" w:rsidRPr="00A67EDB" w:rsidRDefault="00594C99" w:rsidP="00A67ED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F2EE097" w14:textId="77777777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EERI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LL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E,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</w:p>
    <w:p w14:paraId="546AE21D" w14:textId="77777777" w:rsidR="00594C99" w:rsidRPr="00A67EDB" w:rsidRDefault="00096106" w:rsidP="00A67EDB">
      <w:pPr>
        <w:spacing w:before="41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z w:val="22"/>
          <w:szCs w:val="22"/>
        </w:rPr>
        <w:t>BE</w:t>
      </w:r>
      <w:r w:rsidRPr="00A67ED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om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pu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5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&amp;</w:t>
      </w:r>
      <w:r w:rsidRPr="00A67EDB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5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nee</w:t>
      </w:r>
      <w:r w:rsidRPr="00A67EDB">
        <w:rPr>
          <w:rFonts w:asciiTheme="minorHAnsi" w:eastAsia="Cambria" w:hAnsiTheme="minorHAnsi" w:cstheme="minorHAnsi"/>
          <w:b/>
          <w:spacing w:val="-7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20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z w:val="22"/>
          <w:szCs w:val="22"/>
        </w:rPr>
        <w:t>4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-2008</w:t>
      </w:r>
    </w:p>
    <w:p w14:paraId="23714389" w14:textId="77777777" w:rsidR="00594C99" w:rsidRPr="00A67EDB" w:rsidRDefault="00594C99" w:rsidP="00A67ED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579526" w14:textId="7E1831BD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x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per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</w:p>
    <w:p w14:paraId="7901C18C" w14:textId="77777777" w:rsidR="00594C99" w:rsidRPr="00A67EDB" w:rsidRDefault="00096106" w:rsidP="00A67EDB">
      <w:pPr>
        <w:spacing w:before="30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EEDE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TE</w:t>
      </w:r>
      <w:r w:rsidRPr="00A67EDB">
        <w:rPr>
          <w:rFonts w:asciiTheme="minorHAnsi" w:eastAsia="Cambria" w:hAnsiTheme="minorHAnsi" w:cstheme="minorHAnsi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</w:p>
    <w:p w14:paraId="536B0388" w14:textId="77777777" w:rsidR="00594C99" w:rsidRPr="00A67EDB" w:rsidRDefault="00096106" w:rsidP="00A67EDB">
      <w:pPr>
        <w:spacing w:before="40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pacing w:val="-7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4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it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al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b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A67EDB">
        <w:rPr>
          <w:rFonts w:asciiTheme="minorHAnsi" w:eastAsia="Cambria" w:hAnsiTheme="minorHAnsi" w:cstheme="minorHAnsi"/>
          <w:sz w:val="22"/>
          <w:szCs w:val="22"/>
        </w:rPr>
        <w:t>2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re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t</w:t>
      </w:r>
    </w:p>
    <w:p w14:paraId="4B7352FF" w14:textId="77777777" w:rsidR="00594C99" w:rsidRPr="00A67EDB" w:rsidRDefault="00594C99" w:rsidP="00A67ED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243CB44" w14:textId="77777777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ign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ec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en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nee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g</w:t>
      </w:r>
    </w:p>
    <w:p w14:paraId="1DD9C63F" w14:textId="77777777" w:rsidR="00594C99" w:rsidRPr="00A67EDB" w:rsidRDefault="00594C99" w:rsidP="00A67ED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9730DC" w14:textId="77777777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li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4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313A36D3" w14:textId="77777777" w:rsidR="00594C99" w:rsidRPr="00A67EDB" w:rsidRDefault="00594C99" w:rsidP="00A67EDB">
      <w:pPr>
        <w:rPr>
          <w:rFonts w:asciiTheme="minorHAnsi" w:hAnsiTheme="minorHAnsi" w:cstheme="minorHAnsi"/>
          <w:sz w:val="22"/>
          <w:szCs w:val="22"/>
        </w:rPr>
      </w:pPr>
    </w:p>
    <w:p w14:paraId="2155FA65" w14:textId="77777777" w:rsidR="00594C99" w:rsidRPr="00A67EDB" w:rsidRDefault="00594C99" w:rsidP="00A67EDB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73C1F0" w14:textId="77777777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ION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B,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45E41ECE" w14:textId="77777777" w:rsidR="00594C99" w:rsidRPr="00A67EDB" w:rsidRDefault="00096106" w:rsidP="00A67EDB">
      <w:pPr>
        <w:spacing w:before="1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ar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b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6"/>
          <w:sz w:val="22"/>
          <w:szCs w:val="22"/>
        </w:rPr>
        <w:t>(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as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)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b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2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A67EDB">
        <w:rPr>
          <w:rFonts w:asciiTheme="minorHAnsi" w:eastAsia="Cambria" w:hAnsiTheme="minorHAnsi" w:cstheme="minorHAnsi"/>
          <w:sz w:val="22"/>
          <w:szCs w:val="22"/>
        </w:rPr>
        <w:t>2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7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201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2</w:t>
      </w:r>
    </w:p>
    <w:p w14:paraId="5B7EA02C" w14:textId="77777777" w:rsidR="00594C99" w:rsidRPr="00A67EDB" w:rsidRDefault="00594C99" w:rsidP="00A67ED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D3A1EF" w14:textId="77777777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ul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zo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id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by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odo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y</w:t>
      </w:r>
    </w:p>
    <w:p w14:paraId="08F82186" w14:textId="77777777" w:rsidR="00594C99" w:rsidRPr="00A67EDB" w:rsidRDefault="00594C99" w:rsidP="00A67ED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22AC109" w14:textId="77777777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opm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is</w:t>
      </w:r>
      <w:r w:rsidRPr="00A67EDB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do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by</w:t>
      </w:r>
      <w:r w:rsidRPr="00A67EDB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at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id</w:t>
      </w:r>
      <w:r w:rsidRPr="00A67EDB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rc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hy</w:t>
      </w:r>
      <w:r w:rsidRPr="00A67EDB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ec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U</w:t>
      </w:r>
    </w:p>
    <w:p w14:paraId="2D3C4851" w14:textId="77777777" w:rsidR="00594C99" w:rsidRPr="00A67EDB" w:rsidRDefault="00096106" w:rsidP="00A67EDB">
      <w:pPr>
        <w:ind w:left="472"/>
        <w:rPr>
          <w:rFonts w:asciiTheme="minorHAnsi" w:eastAsia="Cambria" w:hAnsiTheme="minorHAnsi" w:cstheme="minorHAnsi"/>
          <w:sz w:val="22"/>
          <w:szCs w:val="22"/>
        </w:rPr>
        <w:sectPr w:rsidR="00594C99" w:rsidRPr="00A67EDB">
          <w:footerReference w:type="default" r:id="rId7"/>
          <w:pgSz w:w="12240" w:h="15840"/>
          <w:pgMar w:top="660" w:right="1040" w:bottom="280" w:left="1040" w:header="0" w:footer="1012" w:gutter="0"/>
          <w:pgNumType w:start="1"/>
          <w:cols w:space="720"/>
        </w:sectPr>
      </w:pP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7CAF214A" w14:textId="77777777" w:rsidR="00594C99" w:rsidRPr="00A67EDB" w:rsidRDefault="00096106" w:rsidP="00A67EDB">
      <w:pPr>
        <w:spacing w:before="68"/>
        <w:ind w:left="112" w:right="772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lastRenderedPageBreak/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B,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659D1A3A" w14:textId="77777777" w:rsidR="00594C99" w:rsidRPr="00A67EDB" w:rsidRDefault="00096106" w:rsidP="00A67EDB">
      <w:pPr>
        <w:ind w:left="112" w:right="560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pacing w:val="-4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it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al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6"/>
          <w:sz w:val="22"/>
          <w:szCs w:val="22"/>
        </w:rPr>
        <w:t>(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ar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),</w:t>
      </w:r>
      <w:r w:rsidRPr="00A67EDB">
        <w:rPr>
          <w:rFonts w:asciiTheme="minorHAnsi" w:eastAsia="Cambria" w:hAnsiTheme="minorHAnsi" w:cstheme="minorHAnsi"/>
          <w:b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201</w:t>
      </w:r>
      <w:r w:rsidRPr="00A67EDB">
        <w:rPr>
          <w:rFonts w:asciiTheme="minorHAnsi" w:eastAsia="Cambria" w:hAnsiTheme="minorHAnsi" w:cstheme="minorHAnsi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201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1</w:t>
      </w:r>
    </w:p>
    <w:p w14:paraId="57041722" w14:textId="77777777" w:rsidR="00594C99" w:rsidRPr="00A67EDB" w:rsidRDefault="00594C99" w:rsidP="00A67ED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F85B0D" w14:textId="77777777" w:rsidR="00594C99" w:rsidRPr="00A67EDB" w:rsidRDefault="00096106" w:rsidP="00A67EDB">
      <w:pPr>
        <w:ind w:left="112" w:right="56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z w:val="22"/>
          <w:szCs w:val="22"/>
        </w:rPr>
        <w:t>ul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bil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7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g</w:t>
      </w:r>
    </w:p>
    <w:p w14:paraId="1CC9EA8D" w14:textId="77777777" w:rsidR="00594C99" w:rsidRPr="00A67EDB" w:rsidRDefault="00594C99" w:rsidP="00A67ED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937DB1F" w14:textId="77777777" w:rsidR="00594C99" w:rsidRPr="00A67EDB" w:rsidRDefault="00096106" w:rsidP="00A67EDB">
      <w:pPr>
        <w:ind w:left="112" w:right="539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2700</w:t>
      </w:r>
      <w:r w:rsidRPr="00A67EDB">
        <w:rPr>
          <w:rFonts w:asciiTheme="minorHAnsi" w:eastAsia="Cambria" w:hAnsiTheme="minorHAnsi" w:cstheme="minorHAnsi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ssm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t</w:t>
      </w:r>
    </w:p>
    <w:p w14:paraId="3EDDFB12" w14:textId="77777777" w:rsidR="00594C99" w:rsidRPr="00A67EDB" w:rsidRDefault="00594C99" w:rsidP="00A67ED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4F5ADF7" w14:textId="77777777" w:rsidR="00594C99" w:rsidRPr="00A67EDB" w:rsidRDefault="00096106" w:rsidP="00A67EDB">
      <w:pPr>
        <w:ind w:left="112" w:right="750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omp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t</w:t>
      </w:r>
    </w:p>
    <w:p w14:paraId="401FC10F" w14:textId="77777777" w:rsidR="00594C99" w:rsidRPr="00A67EDB" w:rsidRDefault="00594C99" w:rsidP="00A67ED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D3E3E9C" w14:textId="77777777" w:rsidR="00594C99" w:rsidRPr="00A67EDB" w:rsidRDefault="00594C99" w:rsidP="00A67EDB">
      <w:pPr>
        <w:rPr>
          <w:rFonts w:asciiTheme="minorHAnsi" w:hAnsiTheme="minorHAnsi" w:cstheme="minorHAnsi"/>
          <w:sz w:val="22"/>
          <w:szCs w:val="22"/>
        </w:rPr>
      </w:pPr>
    </w:p>
    <w:p w14:paraId="77F49832" w14:textId="77777777" w:rsidR="00594C99" w:rsidRPr="00A67EDB" w:rsidRDefault="00096106" w:rsidP="00A67EDB">
      <w:pPr>
        <w:ind w:left="112" w:right="554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z w:val="22"/>
          <w:szCs w:val="22"/>
        </w:rPr>
        <w:t>COG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Z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TE</w:t>
      </w:r>
      <w:r w:rsidRPr="00A67EDB">
        <w:rPr>
          <w:rFonts w:asciiTheme="minorHAnsi" w:eastAsia="Cambria" w:hAnsiTheme="minorHAnsi" w:cstheme="minorHAnsi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LU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IO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</w:p>
    <w:p w14:paraId="7D7FB8D6" w14:textId="77777777" w:rsidR="00594C99" w:rsidRPr="00A67EDB" w:rsidRDefault="00096106" w:rsidP="00A67EDB">
      <w:pPr>
        <w:spacing w:before="1"/>
        <w:ind w:left="112" w:right="671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og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-7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b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al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b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0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A67EDB">
        <w:rPr>
          <w:rFonts w:asciiTheme="minorHAnsi" w:eastAsia="Cambria" w:hAnsiTheme="minorHAnsi" w:cstheme="minorHAnsi"/>
          <w:sz w:val="22"/>
          <w:szCs w:val="22"/>
        </w:rPr>
        <w:t>9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07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2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01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0</w:t>
      </w:r>
    </w:p>
    <w:p w14:paraId="27E2E18E" w14:textId="77777777" w:rsidR="00594C99" w:rsidRPr="00A67EDB" w:rsidRDefault="00594C99" w:rsidP="00A67E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5F3C925" w14:textId="77777777" w:rsidR="00594C99" w:rsidRPr="00A67EDB" w:rsidRDefault="00096106" w:rsidP="00A67EDB">
      <w:pPr>
        <w:ind w:left="112" w:right="12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he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bu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qu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so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ar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mod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od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vo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d</w:t>
      </w:r>
    </w:p>
    <w:p w14:paraId="34787200" w14:textId="77777777" w:rsidR="00594C99" w:rsidRPr="00A67EDB" w:rsidRDefault="00594C99" w:rsidP="00A67ED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BA3083" w14:textId="77777777" w:rsidR="00594C99" w:rsidRPr="00A67EDB" w:rsidRDefault="00096106" w:rsidP="00A67EDB">
      <w:pPr>
        <w:ind w:left="112" w:right="32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nvo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in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li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HL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so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ce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w</w:t>
      </w:r>
    </w:p>
    <w:p w14:paraId="00E3C226" w14:textId="77777777" w:rsidR="00594C99" w:rsidRPr="00A67EDB" w:rsidRDefault="00594C99" w:rsidP="00A67EDB">
      <w:pPr>
        <w:rPr>
          <w:rFonts w:asciiTheme="minorHAnsi" w:hAnsiTheme="minorHAnsi" w:cstheme="minorHAnsi"/>
          <w:sz w:val="22"/>
          <w:szCs w:val="22"/>
        </w:rPr>
      </w:pPr>
    </w:p>
    <w:p w14:paraId="3C9BD3E4" w14:textId="77777777" w:rsidR="00594C99" w:rsidRPr="00A67EDB" w:rsidRDefault="00594C99" w:rsidP="00A67ED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11CB27D" w14:textId="77777777" w:rsidR="00594C99" w:rsidRPr="00A67EDB" w:rsidRDefault="00096106" w:rsidP="00A67EDB">
      <w:pPr>
        <w:ind w:left="112" w:right="797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2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nv</w:t>
      </w:r>
      <w:r w:rsidRPr="00A67EDB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4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z w:val="22"/>
          <w:szCs w:val="22"/>
        </w:rPr>
        <w:t>y</w:t>
      </w:r>
    </w:p>
    <w:p w14:paraId="04F8307E" w14:textId="77777777" w:rsidR="00594C99" w:rsidRPr="00A67EDB" w:rsidRDefault="00096106" w:rsidP="00A67EDB">
      <w:pPr>
        <w:spacing w:before="84"/>
        <w:ind w:left="112" w:right="789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pict w14:anchorId="0073B541">
          <v:group id="_x0000_s1030" style="position:absolute;left:0;text-align:left;margin-left:56.2pt;margin-top:3.6pt;width:499.85pt;height:0;z-index:-251656704;mso-position-horizontal-relative:page" coordorigin="1124,72" coordsize="9997,0">
            <v:shape id="_x0000_s1031" style="position:absolute;left:1124;top:72;width:9997;height:0" coordorigin="1124,72" coordsize="9997,0" path="m1124,72r9997,e" filled="f" strokeweight="1.54pt">
              <v:path arrowok="t"/>
            </v:shape>
            <w10:wrap anchorx="page"/>
          </v:group>
        </w:pic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:</w:t>
      </w:r>
    </w:p>
    <w:p w14:paraId="40690566" w14:textId="77777777" w:rsidR="00594C99" w:rsidRPr="00A67EDB" w:rsidRDefault="00594C99" w:rsidP="00A67ED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800F9AA" w14:textId="77777777" w:rsidR="00594C99" w:rsidRPr="00A67EDB" w:rsidRDefault="00096106" w:rsidP="00A67EDB">
      <w:pPr>
        <w:ind w:left="112" w:right="7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A67EDB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A67EDB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bil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A67EDB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A67EDB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A67EDB">
        <w:rPr>
          <w:rFonts w:asciiTheme="minorHAnsi" w:eastAsia="Cambria" w:hAnsiTheme="minorHAnsi" w:cstheme="minorHAnsi"/>
          <w:spacing w:val="3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A67EDB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A67EDB">
        <w:rPr>
          <w:rFonts w:asciiTheme="minorHAnsi" w:eastAsia="Cambria" w:hAnsiTheme="minorHAnsi" w:cstheme="minorHAnsi"/>
          <w:spacing w:val="3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A67EDB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A67EDB">
        <w:rPr>
          <w:rFonts w:asciiTheme="minorHAnsi" w:eastAsia="Cambria" w:hAnsiTheme="minorHAnsi" w:cstheme="minorHAnsi"/>
          <w:spacing w:val="3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A67EDB">
        <w:rPr>
          <w:rFonts w:asciiTheme="minorHAnsi" w:eastAsia="Cambria" w:hAnsiTheme="minorHAnsi" w:cstheme="minorHAnsi"/>
          <w:spacing w:val="3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 xml:space="preserve">k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 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O  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2700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2   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k,</w:t>
      </w:r>
      <w:r w:rsidRPr="00A67EDB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b   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pp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y   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(O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)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wo</w:t>
      </w:r>
      <w:r w:rsidRPr="00A67EDB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Au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on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0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 xml:space="preserve">ss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&amp;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ov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7876BFE7" w14:textId="77777777" w:rsidR="00594C99" w:rsidRPr="00A67EDB" w:rsidRDefault="00594C99" w:rsidP="00A67ED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EACF641" w14:textId="77777777" w:rsidR="00594C99" w:rsidRPr="00A67EDB" w:rsidRDefault="00096106" w:rsidP="00A67EDB">
      <w:pPr>
        <w:ind w:left="112" w:right="862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Tool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:</w:t>
      </w:r>
    </w:p>
    <w:p w14:paraId="4C7006D6" w14:textId="77777777" w:rsidR="00594C99" w:rsidRPr="00A67EDB" w:rsidRDefault="00594C99" w:rsidP="00A67EDB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0C316E3" w14:textId="77777777" w:rsidR="00594C99" w:rsidRPr="00A67EDB" w:rsidRDefault="00096106" w:rsidP="00A67EDB">
      <w:pPr>
        <w:ind w:left="112" w:right="79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 </w:t>
      </w:r>
      <w:r w:rsidRPr="00A67EDB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 </w:t>
      </w:r>
      <w:r w:rsidRPr="00A67EDB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rc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 </w:t>
      </w:r>
      <w:r w:rsidRPr="00A67EDB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f,   </w:t>
      </w:r>
      <w:r w:rsidRPr="00A67EDB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k,   </w:t>
      </w:r>
      <w:r w:rsidRPr="00A67EDB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 </w:t>
      </w:r>
      <w:r w:rsidRPr="00A67EDB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sp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nsp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q,  </w:t>
      </w:r>
      <w:r w:rsidRPr="00A67EDB">
        <w:rPr>
          <w:rFonts w:asciiTheme="minorHAnsi" w:eastAsia="Cambria" w:hAnsiTheme="minorHAnsi" w:cstheme="minorHAnsi"/>
          <w:spacing w:val="1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6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-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b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 xml:space="preserve">, </w:t>
      </w:r>
      <w:r w:rsidRPr="00A67EDB">
        <w:rPr>
          <w:rFonts w:asciiTheme="minorHAnsi" w:eastAsia="Cambria" w:hAnsiTheme="minorHAnsi" w:cstheme="minorHAnsi"/>
          <w:sz w:val="22"/>
          <w:szCs w:val="22"/>
        </w:rPr>
        <w:t>Ai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 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S  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oo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ls </w:t>
      </w:r>
      <w:r w:rsidRPr="00A67EDB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w 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r  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bil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ca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6"/>
          <w:w w:val="10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5751BF75" w14:textId="77777777" w:rsidR="00594C99" w:rsidRPr="00A67EDB" w:rsidRDefault="00594C99" w:rsidP="00A67E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2ABFCC" w14:textId="77777777" w:rsidR="00594C99" w:rsidRPr="00A67EDB" w:rsidRDefault="00096106" w:rsidP="00A67EDB">
      <w:pPr>
        <w:ind w:left="112" w:right="814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10CE7AC" w14:textId="77777777" w:rsidR="00594C99" w:rsidRPr="00A67EDB" w:rsidRDefault="00594C99" w:rsidP="00A67ED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20A759" w14:textId="77777777" w:rsidR="00594C99" w:rsidRPr="00A67EDB" w:rsidRDefault="00096106" w:rsidP="00A67EDB">
      <w:pPr>
        <w:ind w:left="112" w:right="314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-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ic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AE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EA.</w:t>
      </w:r>
    </w:p>
    <w:p w14:paraId="4AC0D075" w14:textId="77777777" w:rsidR="00594C99" w:rsidRPr="00A67EDB" w:rsidRDefault="00594C99" w:rsidP="00A67EDB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09EB26" w14:textId="77777777" w:rsidR="00594C99" w:rsidRPr="00A67EDB" w:rsidRDefault="00096106" w:rsidP="00A67EDB">
      <w:pPr>
        <w:ind w:left="112" w:right="475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t xml:space="preserve">     </w:t>
      </w:r>
      <w:r w:rsidRPr="00A67ED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symm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tr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k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-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ll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lg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A.</w:t>
      </w:r>
    </w:p>
    <w:p w14:paraId="318EF80F" w14:textId="77777777" w:rsidR="00594C99" w:rsidRPr="00A67EDB" w:rsidRDefault="00594C99" w:rsidP="00A67E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4CF1677" w14:textId="77777777" w:rsidR="00594C99" w:rsidRPr="00A67EDB" w:rsidRDefault="00096106" w:rsidP="00A67EDB">
      <w:pPr>
        <w:ind w:left="112" w:right="810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Sk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ll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:</w:t>
      </w:r>
    </w:p>
    <w:p w14:paraId="279DA3DB" w14:textId="77777777" w:rsidR="00594C99" w:rsidRPr="00A67EDB" w:rsidRDefault="00594C99" w:rsidP="00A67ED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A3CD1E" w14:textId="77777777" w:rsidR="00594C99" w:rsidRPr="00A67EDB" w:rsidRDefault="00096106" w:rsidP="00A67EDB">
      <w:pPr>
        <w:ind w:left="112" w:right="555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lastRenderedPageBreak/>
        <w:t xml:space="preserve">     </w:t>
      </w:r>
      <w:r w:rsidRPr="00A67EDB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/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J2</w:t>
      </w:r>
      <w:r w:rsidRPr="00A67EDB">
        <w:rPr>
          <w:rFonts w:asciiTheme="minorHAnsi" w:eastAsia="Cambria" w:hAnsiTheme="minorHAnsi" w:cstheme="minorHAnsi"/>
          <w:sz w:val="22"/>
          <w:szCs w:val="22"/>
        </w:rPr>
        <w:t>EE,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k,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SP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z w:val="22"/>
          <w:szCs w:val="22"/>
        </w:rPr>
        <w:t>,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p w14:paraId="5800D974" w14:textId="77777777" w:rsidR="00594C99" w:rsidRPr="00A67EDB" w:rsidRDefault="00594C99" w:rsidP="00A67ED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3A32403" w14:textId="77777777" w:rsidR="00594C99" w:rsidRPr="00A67EDB" w:rsidRDefault="00594C99" w:rsidP="00A67EDB">
      <w:pPr>
        <w:rPr>
          <w:rFonts w:asciiTheme="minorHAnsi" w:hAnsiTheme="minorHAnsi" w:cstheme="minorHAnsi"/>
          <w:sz w:val="22"/>
          <w:szCs w:val="22"/>
        </w:rPr>
      </w:pPr>
    </w:p>
    <w:p w14:paraId="14A95E02" w14:textId="77777777" w:rsidR="00594C99" w:rsidRPr="00A67EDB" w:rsidRDefault="00096106" w:rsidP="00A67EDB">
      <w:pPr>
        <w:ind w:left="112" w:right="840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pict w14:anchorId="71FD3FA6">
          <v:group id="_x0000_s1028" style="position:absolute;left:0;text-align:left;margin-left:56.2pt;margin-top:20pt;width:499.85pt;height:0;z-index:-251655680;mso-position-horizontal-relative:page" coordorigin="1124,400" coordsize="9997,0">
            <v:shape id="_x0000_s1029" style="position:absolute;left:1124;top:400;width:9997;height:0" coordorigin="1124,400" coordsize="9997,0" path="m1124,400r9997,e" filled="f" strokeweight="1.54pt">
              <v:path arrowok="t"/>
            </v:shape>
            <w10:wrap anchorx="page"/>
          </v:group>
        </w:pic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b/>
          <w:spacing w:val="4"/>
          <w:position w:val="-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on</w:t>
      </w:r>
    </w:p>
    <w:p w14:paraId="4088412D" w14:textId="77777777" w:rsidR="00594C99" w:rsidRPr="00A67EDB" w:rsidRDefault="00594C99" w:rsidP="00A67ED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6393C01" w14:textId="77777777" w:rsidR="00594C99" w:rsidRPr="00A67EDB" w:rsidRDefault="00594C99" w:rsidP="00A67EDB">
      <w:pPr>
        <w:rPr>
          <w:rFonts w:asciiTheme="minorHAnsi" w:hAnsiTheme="minorHAnsi" w:cstheme="minorHAnsi"/>
          <w:sz w:val="22"/>
          <w:szCs w:val="22"/>
        </w:rPr>
      </w:pPr>
    </w:p>
    <w:p w14:paraId="1CBFD858" w14:textId="77777777" w:rsidR="00594C99" w:rsidRPr="00A67EDB" w:rsidRDefault="00096106" w:rsidP="00A67EDB">
      <w:pPr>
        <w:spacing w:before="27"/>
        <w:ind w:left="47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A67ED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2700</w:t>
      </w:r>
      <w:r w:rsidRPr="00A67EDB">
        <w:rPr>
          <w:rFonts w:asciiTheme="minorHAnsi" w:eastAsia="Cambria" w:hAnsiTheme="minorHAnsi" w:cstheme="minorHAnsi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–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ea</w:t>
      </w:r>
      <w:r w:rsidRPr="00A67EDB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(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)</w:t>
      </w:r>
    </w:p>
    <w:p w14:paraId="06DB639E" w14:textId="77777777" w:rsidR="00594C99" w:rsidRPr="00A67EDB" w:rsidRDefault="00096106" w:rsidP="00A67EDB">
      <w:pPr>
        <w:spacing w:before="31"/>
        <w:ind w:left="47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A67ED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un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Ce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v</w:t>
      </w:r>
      <w:r w:rsidRPr="00A67EDB">
        <w:rPr>
          <w:rFonts w:asciiTheme="minorHAnsi" w:eastAsia="Cambria" w:hAnsiTheme="minorHAnsi" w:cstheme="minorHAnsi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1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.5(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J</w:t>
      </w:r>
      <w:r w:rsidRPr="00A67EDB">
        <w:rPr>
          <w:rFonts w:asciiTheme="minorHAnsi" w:eastAsia="Cambria" w:hAnsiTheme="minorHAnsi" w:cstheme="minorHAnsi"/>
          <w:spacing w:val="1"/>
          <w:w w:val="10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)</w:t>
      </w:r>
    </w:p>
    <w:p w14:paraId="298947FE" w14:textId="77777777" w:rsidR="00594C99" w:rsidRPr="00A67EDB" w:rsidRDefault="00096106" w:rsidP="00A67EDB">
      <w:pPr>
        <w:spacing w:before="36"/>
        <w:ind w:left="47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</w:t>
      </w:r>
      <w:r w:rsidRPr="00A67ED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g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re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7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‘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z w:val="22"/>
          <w:szCs w:val="22"/>
        </w:rPr>
        <w:t>’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(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4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sz w:val="22"/>
          <w:szCs w:val="22"/>
        </w:rPr>
        <w:t>y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l)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4"/>
          <w:w w:val="10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w w:val="10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n</w:t>
      </w:r>
    </w:p>
    <w:p w14:paraId="129B9978" w14:textId="77777777" w:rsidR="00594C99" w:rsidRPr="00A67EDB" w:rsidRDefault="00594C99" w:rsidP="00A67EDB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65B3AED" w14:textId="77777777" w:rsidR="00594C99" w:rsidRPr="00A67EDB" w:rsidRDefault="00096106" w:rsidP="00A67EDB">
      <w:pPr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hAnsiTheme="minorHAnsi" w:cstheme="minorHAnsi"/>
          <w:sz w:val="22"/>
          <w:szCs w:val="22"/>
        </w:rPr>
        <w:pict w14:anchorId="1B7FB6A0">
          <v:group id="_x0000_s1026" style="position:absolute;left:0;text-align:left;margin-left:56.2pt;margin-top:20pt;width:499.85pt;height:0;z-index:-251654656;mso-position-horizontal-relative:page" coordorigin="1124,400" coordsize="9997,0">
            <v:shape id="_x0000_s1027" style="position:absolute;left:1124;top:400;width:9997;height:0" coordorigin="1124,400" coordsize="9997,0" path="m1124,400r9997,e" filled="f" strokeweight="1.54pt">
              <v:path arrowok="t"/>
            </v:shape>
            <w10:wrap anchorx="page"/>
          </v:group>
        </w:pict>
      </w:r>
      <w:r w:rsidRPr="00A67EDB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ere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</w:p>
    <w:p w14:paraId="24F087FE" w14:textId="77777777" w:rsidR="00594C99" w:rsidRPr="00A67EDB" w:rsidRDefault="00594C99" w:rsidP="00A67ED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A9DD259" w14:textId="77777777" w:rsidR="00594C99" w:rsidRPr="00A67EDB" w:rsidRDefault="00594C99" w:rsidP="00A67EDB">
      <w:pPr>
        <w:rPr>
          <w:rFonts w:asciiTheme="minorHAnsi" w:hAnsiTheme="minorHAnsi" w:cstheme="minorHAnsi"/>
          <w:sz w:val="22"/>
          <w:szCs w:val="22"/>
        </w:rPr>
      </w:pPr>
    </w:p>
    <w:p w14:paraId="539B6737" w14:textId="77777777" w:rsidR="00594C99" w:rsidRPr="00A67EDB" w:rsidRDefault="00096106" w:rsidP="00A67EDB">
      <w:pPr>
        <w:spacing w:before="35"/>
        <w:ind w:left="112"/>
        <w:rPr>
          <w:rFonts w:asciiTheme="minorHAnsi" w:eastAsia="Cambria" w:hAnsiTheme="minorHAnsi" w:cstheme="minorHAnsi"/>
          <w:sz w:val="22"/>
          <w:szCs w:val="22"/>
        </w:rPr>
      </w:pPr>
      <w:r w:rsidRPr="00A67EDB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so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A67EDB">
        <w:rPr>
          <w:rFonts w:asciiTheme="minorHAnsi" w:eastAsia="Cambria" w:hAnsiTheme="minorHAnsi" w:cstheme="minorHAnsi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z w:val="22"/>
          <w:szCs w:val="22"/>
        </w:rPr>
        <w:t>l</w:t>
      </w:r>
      <w:r w:rsidRPr="00A67EDB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er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5"/>
          <w:sz w:val="22"/>
          <w:szCs w:val="22"/>
        </w:rPr>
        <w:t>i</w:t>
      </w:r>
      <w:r w:rsidRPr="00A67EDB">
        <w:rPr>
          <w:rFonts w:asciiTheme="minorHAnsi" w:eastAsia="Cambria" w:hAnsiTheme="minorHAnsi" w:cstheme="minorHAnsi"/>
          <w:sz w:val="22"/>
          <w:szCs w:val="22"/>
        </w:rPr>
        <w:t>ll be</w:t>
      </w:r>
      <w:r w:rsidRPr="00A67EDB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f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z w:val="22"/>
          <w:szCs w:val="22"/>
        </w:rPr>
        <w:t>w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z w:val="22"/>
          <w:szCs w:val="22"/>
        </w:rPr>
        <w:t>d</w:t>
      </w:r>
      <w:r w:rsidRPr="00A67EDB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A67EDB">
        <w:rPr>
          <w:rFonts w:asciiTheme="minorHAnsi" w:eastAsia="Cambria" w:hAnsiTheme="minorHAnsi" w:cstheme="minorHAnsi"/>
          <w:spacing w:val="-6"/>
          <w:sz w:val="22"/>
          <w:szCs w:val="22"/>
        </w:rPr>
        <w:t>o</w:t>
      </w:r>
      <w:r w:rsidRPr="00A67EDB">
        <w:rPr>
          <w:rFonts w:asciiTheme="minorHAnsi" w:eastAsia="Cambria" w:hAnsiTheme="minorHAnsi" w:cstheme="minorHAnsi"/>
          <w:sz w:val="22"/>
          <w:szCs w:val="22"/>
        </w:rPr>
        <w:t>n</w:t>
      </w:r>
      <w:r w:rsidRPr="00A67EDB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A67EDB">
        <w:rPr>
          <w:rFonts w:asciiTheme="minorHAnsi" w:eastAsia="Cambria" w:hAnsiTheme="minorHAnsi" w:cstheme="minorHAnsi"/>
          <w:spacing w:val="-3"/>
          <w:w w:val="101"/>
          <w:sz w:val="22"/>
          <w:szCs w:val="22"/>
        </w:rPr>
        <w:t>r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q</w:t>
      </w:r>
      <w:r w:rsidRPr="00A67EDB">
        <w:rPr>
          <w:rFonts w:asciiTheme="minorHAnsi" w:eastAsia="Cambria" w:hAnsiTheme="minorHAnsi" w:cstheme="minorHAnsi"/>
          <w:spacing w:val="-5"/>
          <w:w w:val="101"/>
          <w:sz w:val="22"/>
          <w:szCs w:val="22"/>
        </w:rPr>
        <w:t>u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e</w:t>
      </w:r>
      <w:r w:rsidRPr="00A67EDB">
        <w:rPr>
          <w:rFonts w:asciiTheme="minorHAnsi" w:eastAsia="Cambria" w:hAnsiTheme="minorHAnsi" w:cstheme="minorHAnsi"/>
          <w:spacing w:val="-1"/>
          <w:w w:val="101"/>
          <w:sz w:val="22"/>
          <w:szCs w:val="22"/>
        </w:rPr>
        <w:t>s</w:t>
      </w:r>
      <w:r w:rsidRPr="00A67EDB">
        <w:rPr>
          <w:rFonts w:asciiTheme="minorHAnsi" w:eastAsia="Cambria" w:hAnsiTheme="minorHAnsi" w:cstheme="minorHAnsi"/>
          <w:spacing w:val="2"/>
          <w:w w:val="101"/>
          <w:sz w:val="22"/>
          <w:szCs w:val="22"/>
        </w:rPr>
        <w:t>t</w:t>
      </w:r>
      <w:r w:rsidRPr="00A67EDB">
        <w:rPr>
          <w:rFonts w:asciiTheme="minorHAnsi" w:eastAsia="Cambria" w:hAnsiTheme="minorHAnsi" w:cstheme="minorHAnsi"/>
          <w:w w:val="101"/>
          <w:sz w:val="22"/>
          <w:szCs w:val="22"/>
        </w:rPr>
        <w:t>.</w:t>
      </w:r>
    </w:p>
    <w:sectPr w:rsidR="00594C99" w:rsidRPr="00A67EDB">
      <w:pgSz w:w="12240" w:h="15840"/>
      <w:pgMar w:top="1480" w:right="1040" w:bottom="280" w:left="1040" w:header="0" w:footer="10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F789" w14:textId="77777777" w:rsidR="00096106" w:rsidRDefault="00096106">
      <w:r>
        <w:separator/>
      </w:r>
    </w:p>
  </w:endnote>
  <w:endnote w:type="continuationSeparator" w:id="0">
    <w:p w14:paraId="2C34CD38" w14:textId="77777777" w:rsidR="00096106" w:rsidRDefault="0009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4AA8" w14:textId="25BD3C19" w:rsidR="00594C99" w:rsidRDefault="00A67EDB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ADF913" wp14:editId="2B383104">
              <wp:simplePos x="0" y="0"/>
              <wp:positionH relativeFrom="page">
                <wp:posOffset>6947535</wp:posOffset>
              </wp:positionH>
              <wp:positionV relativeFrom="page">
                <wp:posOffset>9276080</wp:posOffset>
              </wp:positionV>
              <wp:extent cx="121920" cy="165735"/>
              <wp:effectExtent l="381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3940B2" w14:textId="77777777" w:rsidR="00594C99" w:rsidRDefault="00096106">
                          <w:pPr>
                            <w:spacing w:line="240" w:lineRule="exact"/>
                            <w:ind w:left="4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DF9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7.05pt;margin-top:730.4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" filled="f" stroked="f">
              <v:textbox inset="0,0,0,0">
                <w:txbxContent>
                  <w:p w14:paraId="193940B2" w14:textId="77777777" w:rsidR="00594C99" w:rsidRDefault="00096106">
                    <w:pPr>
                      <w:spacing w:line="240" w:lineRule="exact"/>
                      <w:ind w:left="4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19931" w14:textId="77777777" w:rsidR="00096106" w:rsidRDefault="00096106">
      <w:r>
        <w:separator/>
      </w:r>
    </w:p>
  </w:footnote>
  <w:footnote w:type="continuationSeparator" w:id="0">
    <w:p w14:paraId="6242505A" w14:textId="77777777" w:rsidR="00096106" w:rsidRDefault="00096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BC0E28"/>
    <w:multiLevelType w:val="multilevel"/>
    <w:tmpl w:val="977C0D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C99"/>
    <w:rsid w:val="00096106"/>
    <w:rsid w:val="00594C99"/>
    <w:rsid w:val="00A6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358B0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2021-07-06T13:19:00Z</dcterms:modified>
</cp:coreProperties>
</file>